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09048CFF" w14:textId="77777777" w:rsidR="0065278F" w:rsidRDefault="0065278F" w:rsidP="00B813A7">
      <w:pPr>
        <w:widowControl w:val="0"/>
        <w:jc w:val="center"/>
        <w:rPr>
          <w:b/>
          <w:caps/>
          <w:sz w:val="22"/>
          <w:szCs w:val="22"/>
        </w:rPr>
      </w:pPr>
      <w:r w:rsidRPr="0065278F">
        <w:rPr>
          <w:b/>
          <w:caps/>
          <w:sz w:val="22"/>
          <w:szCs w:val="22"/>
        </w:rPr>
        <w:t>Patalpų kvalifikavimo paslauga (Nr. 12624)</w:t>
      </w:r>
    </w:p>
    <w:p w14:paraId="6CF5C595" w14:textId="6ABDA8E0"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0329E96C"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E7084E">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1413D903" w:rsidR="0083145F" w:rsidRPr="008B2417" w:rsidRDefault="00E7084E"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172AB398" w:rsidR="002735F5" w:rsidRDefault="00E7084E"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3</w:t>
      </w:r>
      <w:r w:rsidR="002735F5" w:rsidRPr="008B2417">
        <w:rPr>
          <w:color w:val="000000" w:themeColor="text1"/>
          <w:sz w:val="22"/>
          <w:szCs w:val="22"/>
        </w:rPr>
        <w:t>)</w:t>
      </w:r>
      <w:r>
        <w:rPr>
          <w:color w:val="000000" w:themeColor="text1"/>
          <w:sz w:val="22"/>
          <w:szCs w:val="22"/>
        </w:rPr>
        <w:t xml:space="preserve"> </w:t>
      </w:r>
      <w:r w:rsidR="002735F5"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2FB3EC57" w14:textId="5CEF571C" w:rsidR="002F01D9" w:rsidRPr="000D32FB" w:rsidRDefault="00995970" w:rsidP="000D32FB">
      <w:pPr>
        <w:widowControl w:val="0"/>
        <w:tabs>
          <w:tab w:val="left" w:pos="1800"/>
        </w:tabs>
        <w:suppressAutoHyphens/>
        <w:jc w:val="both"/>
        <w:rPr>
          <w:b/>
          <w:sz w:val="22"/>
          <w:szCs w:val="22"/>
          <w:lang w:eastAsia="ar-SA"/>
        </w:rPr>
      </w:pPr>
      <w:r w:rsidRPr="00CD2A61">
        <w:rPr>
          <w:b/>
          <w:sz w:val="22"/>
          <w:szCs w:val="22"/>
          <w:lang w:eastAsia="ar-SA"/>
        </w:rPr>
        <w:t>Mes siūlome šias p</w:t>
      </w:r>
      <w:r>
        <w:rPr>
          <w:b/>
          <w:sz w:val="22"/>
          <w:szCs w:val="22"/>
          <w:lang w:eastAsia="ar-SA"/>
        </w:rPr>
        <w:t>aslaugas:</w:t>
      </w:r>
    </w:p>
    <w:tbl>
      <w:tblPr>
        <w:tblStyle w:val="Lentelstinklelis"/>
        <w:tblW w:w="5000" w:type="pct"/>
        <w:tblLook w:val="04A0" w:firstRow="1" w:lastRow="0" w:firstColumn="1" w:lastColumn="0" w:noHBand="0" w:noVBand="1"/>
      </w:tblPr>
      <w:tblGrid>
        <w:gridCol w:w="1185"/>
        <w:gridCol w:w="3600"/>
        <w:gridCol w:w="1134"/>
        <w:gridCol w:w="2124"/>
        <w:gridCol w:w="2381"/>
      </w:tblGrid>
      <w:tr w:rsidR="00093C8D" w14:paraId="789FE17B" w14:textId="77777777" w:rsidTr="002870AE">
        <w:tc>
          <w:tcPr>
            <w:tcW w:w="568" w:type="pct"/>
          </w:tcPr>
          <w:p w14:paraId="6C0ED61C" w14:textId="77777777" w:rsidR="00093C8D" w:rsidRDefault="00093C8D" w:rsidP="009B26DD">
            <w:pPr>
              <w:rPr>
                <w:sz w:val="22"/>
              </w:rPr>
            </w:pPr>
            <w:r>
              <w:rPr>
                <w:sz w:val="22"/>
              </w:rPr>
              <w:t>Eil. Nr.</w:t>
            </w:r>
          </w:p>
        </w:tc>
        <w:tc>
          <w:tcPr>
            <w:tcW w:w="1727" w:type="pct"/>
          </w:tcPr>
          <w:p w14:paraId="1038DBEC" w14:textId="77777777" w:rsidR="00093C8D" w:rsidRDefault="00093C8D" w:rsidP="009B26DD">
            <w:pPr>
              <w:rPr>
                <w:sz w:val="22"/>
              </w:rPr>
            </w:pPr>
            <w:r>
              <w:rPr>
                <w:sz w:val="22"/>
              </w:rPr>
              <w:t>Paslaugos pavadinimas</w:t>
            </w:r>
          </w:p>
        </w:tc>
        <w:tc>
          <w:tcPr>
            <w:tcW w:w="544" w:type="pct"/>
          </w:tcPr>
          <w:p w14:paraId="7A42CE1E" w14:textId="5523D636" w:rsidR="00093C8D" w:rsidRDefault="00093C8D" w:rsidP="009B26DD">
            <w:pPr>
              <w:rPr>
                <w:sz w:val="22"/>
              </w:rPr>
            </w:pPr>
            <w:r>
              <w:rPr>
                <w:sz w:val="22"/>
              </w:rPr>
              <w:t>Mato vnt.</w:t>
            </w:r>
          </w:p>
        </w:tc>
        <w:tc>
          <w:tcPr>
            <w:tcW w:w="1019" w:type="pct"/>
          </w:tcPr>
          <w:p w14:paraId="7059A800" w14:textId="4253EE6E" w:rsidR="00093C8D" w:rsidRDefault="00093C8D" w:rsidP="009B26DD">
            <w:pPr>
              <w:rPr>
                <w:sz w:val="22"/>
              </w:rPr>
            </w:pPr>
            <w:r>
              <w:rPr>
                <w:sz w:val="22"/>
              </w:rPr>
              <w:t>Preliminarus paslaugų kieki</w:t>
            </w:r>
            <w:r>
              <w:rPr>
                <w:sz w:val="22"/>
              </w:rPr>
              <w:t>s</w:t>
            </w:r>
            <w:r>
              <w:rPr>
                <w:sz w:val="22"/>
              </w:rPr>
              <w:t xml:space="preserve"> </w:t>
            </w:r>
          </w:p>
        </w:tc>
        <w:tc>
          <w:tcPr>
            <w:tcW w:w="1142" w:type="pct"/>
          </w:tcPr>
          <w:p w14:paraId="3A8EFBD7" w14:textId="3C158DAF" w:rsidR="00093C8D" w:rsidRDefault="009C247F" w:rsidP="009B26DD">
            <w:pPr>
              <w:rPr>
                <w:sz w:val="22"/>
              </w:rPr>
            </w:pPr>
            <w:r>
              <w:rPr>
                <w:sz w:val="22"/>
              </w:rPr>
              <w:t>P</w:t>
            </w:r>
            <w:r w:rsidR="00093C8D">
              <w:rPr>
                <w:sz w:val="22"/>
              </w:rPr>
              <w:t>aslaugos įkainis, Eur be PVM</w:t>
            </w:r>
          </w:p>
        </w:tc>
      </w:tr>
      <w:tr w:rsidR="00BC0373" w14:paraId="7FDEE1D9" w14:textId="77777777" w:rsidTr="00BC0373">
        <w:tc>
          <w:tcPr>
            <w:tcW w:w="568" w:type="pct"/>
          </w:tcPr>
          <w:p w14:paraId="289A26F1" w14:textId="77777777" w:rsidR="00BC0373" w:rsidRDefault="00BC0373" w:rsidP="009B26DD">
            <w:pPr>
              <w:jc w:val="center"/>
              <w:rPr>
                <w:sz w:val="22"/>
              </w:rPr>
            </w:pPr>
            <w:r>
              <w:rPr>
                <w:sz w:val="22"/>
              </w:rPr>
              <w:t>1.</w:t>
            </w:r>
          </w:p>
        </w:tc>
        <w:tc>
          <w:tcPr>
            <w:tcW w:w="4432" w:type="pct"/>
            <w:gridSpan w:val="4"/>
          </w:tcPr>
          <w:p w14:paraId="782C2B8A" w14:textId="61C443F8" w:rsidR="00BC0373" w:rsidRDefault="00BC0373" w:rsidP="009B26DD">
            <w:pPr>
              <w:rPr>
                <w:sz w:val="22"/>
              </w:rPr>
            </w:pPr>
            <w:r>
              <w:rPr>
                <w:sz w:val="22"/>
              </w:rPr>
              <w:t>Patalpų kvalifikavimo paslauga</w:t>
            </w:r>
            <w:r>
              <w:rPr>
                <w:sz w:val="22"/>
              </w:rPr>
              <w:t>:</w:t>
            </w:r>
          </w:p>
        </w:tc>
      </w:tr>
      <w:tr w:rsidR="00093C8D" w14:paraId="5B9BE545" w14:textId="77777777" w:rsidTr="002870AE">
        <w:tc>
          <w:tcPr>
            <w:tcW w:w="568" w:type="pct"/>
          </w:tcPr>
          <w:p w14:paraId="248B39DF" w14:textId="77777777" w:rsidR="00093C8D" w:rsidRDefault="00093C8D" w:rsidP="009B26DD">
            <w:pPr>
              <w:jc w:val="center"/>
              <w:rPr>
                <w:sz w:val="22"/>
              </w:rPr>
            </w:pPr>
            <w:r>
              <w:rPr>
                <w:sz w:val="22"/>
              </w:rPr>
              <w:t>1.1</w:t>
            </w:r>
          </w:p>
        </w:tc>
        <w:tc>
          <w:tcPr>
            <w:tcW w:w="1727" w:type="pct"/>
          </w:tcPr>
          <w:p w14:paraId="0C37D331" w14:textId="77777777" w:rsidR="00093C8D" w:rsidRDefault="00093C8D" w:rsidP="009B26DD">
            <w:pPr>
              <w:rPr>
                <w:sz w:val="22"/>
              </w:rPr>
            </w:pPr>
            <w:r w:rsidRPr="003E47B2">
              <w:rPr>
                <w:sz w:val="22"/>
              </w:rPr>
              <w:t>Dizaino kvalifikavimas (DQ)</w:t>
            </w:r>
          </w:p>
        </w:tc>
        <w:tc>
          <w:tcPr>
            <w:tcW w:w="544" w:type="pct"/>
          </w:tcPr>
          <w:p w14:paraId="48793FFB" w14:textId="6DB7CD0A" w:rsidR="00093C8D" w:rsidRDefault="00093C8D" w:rsidP="009B26DD">
            <w:pPr>
              <w:jc w:val="center"/>
              <w:rPr>
                <w:sz w:val="22"/>
              </w:rPr>
            </w:pPr>
            <w:r>
              <w:rPr>
                <w:sz w:val="22"/>
              </w:rPr>
              <w:t>Vnt.</w:t>
            </w:r>
          </w:p>
        </w:tc>
        <w:tc>
          <w:tcPr>
            <w:tcW w:w="1019" w:type="pct"/>
          </w:tcPr>
          <w:p w14:paraId="54ADB499" w14:textId="4E770EA2" w:rsidR="00093C8D" w:rsidRDefault="00093C8D" w:rsidP="009B26DD">
            <w:pPr>
              <w:jc w:val="center"/>
              <w:rPr>
                <w:sz w:val="22"/>
              </w:rPr>
            </w:pPr>
            <w:r>
              <w:rPr>
                <w:sz w:val="22"/>
              </w:rPr>
              <w:t>1</w:t>
            </w:r>
          </w:p>
        </w:tc>
        <w:tc>
          <w:tcPr>
            <w:tcW w:w="1142" w:type="pct"/>
          </w:tcPr>
          <w:p w14:paraId="26F63B75" w14:textId="77777777" w:rsidR="00093C8D" w:rsidRDefault="00093C8D" w:rsidP="009B26DD">
            <w:pPr>
              <w:rPr>
                <w:sz w:val="22"/>
              </w:rPr>
            </w:pPr>
          </w:p>
        </w:tc>
      </w:tr>
      <w:tr w:rsidR="00093C8D" w14:paraId="528055E3" w14:textId="77777777" w:rsidTr="002870AE">
        <w:tc>
          <w:tcPr>
            <w:tcW w:w="568" w:type="pct"/>
          </w:tcPr>
          <w:p w14:paraId="06B7801B" w14:textId="77777777" w:rsidR="00093C8D" w:rsidRDefault="00093C8D" w:rsidP="009B26DD">
            <w:pPr>
              <w:jc w:val="center"/>
              <w:rPr>
                <w:sz w:val="22"/>
              </w:rPr>
            </w:pPr>
            <w:r>
              <w:rPr>
                <w:sz w:val="22"/>
              </w:rPr>
              <w:t>1.2</w:t>
            </w:r>
          </w:p>
        </w:tc>
        <w:tc>
          <w:tcPr>
            <w:tcW w:w="1727" w:type="pct"/>
          </w:tcPr>
          <w:p w14:paraId="2C0965F8" w14:textId="4050D290" w:rsidR="00093C8D" w:rsidRDefault="00093C8D" w:rsidP="00BC0373">
            <w:pPr>
              <w:rPr>
                <w:sz w:val="22"/>
              </w:rPr>
            </w:pPr>
            <w:r w:rsidRPr="003E47B2">
              <w:rPr>
                <w:sz w:val="22"/>
              </w:rPr>
              <w:t>Instaliavimo</w:t>
            </w:r>
            <w:r w:rsidR="003E5B31">
              <w:rPr>
                <w:sz w:val="22"/>
              </w:rPr>
              <w:t xml:space="preserve"> </w:t>
            </w:r>
            <w:r w:rsidRPr="003E47B2">
              <w:rPr>
                <w:sz w:val="22"/>
              </w:rPr>
              <w:t>kvalifikavimas (IQ)</w:t>
            </w:r>
          </w:p>
        </w:tc>
        <w:tc>
          <w:tcPr>
            <w:tcW w:w="544" w:type="pct"/>
          </w:tcPr>
          <w:p w14:paraId="0CD65DD5" w14:textId="05364A1D" w:rsidR="00093C8D" w:rsidRDefault="009C247F" w:rsidP="009B26DD">
            <w:pPr>
              <w:jc w:val="center"/>
              <w:rPr>
                <w:sz w:val="22"/>
              </w:rPr>
            </w:pPr>
            <w:r>
              <w:rPr>
                <w:sz w:val="22"/>
              </w:rPr>
              <w:t>Vnt.</w:t>
            </w:r>
          </w:p>
        </w:tc>
        <w:tc>
          <w:tcPr>
            <w:tcW w:w="1019" w:type="pct"/>
          </w:tcPr>
          <w:p w14:paraId="7F99A6D8" w14:textId="6C1F6E46" w:rsidR="00093C8D" w:rsidRDefault="00093C8D" w:rsidP="009B26DD">
            <w:pPr>
              <w:jc w:val="center"/>
              <w:rPr>
                <w:sz w:val="22"/>
              </w:rPr>
            </w:pPr>
            <w:r>
              <w:rPr>
                <w:sz w:val="22"/>
              </w:rPr>
              <w:t>1</w:t>
            </w:r>
          </w:p>
        </w:tc>
        <w:tc>
          <w:tcPr>
            <w:tcW w:w="1142" w:type="pct"/>
          </w:tcPr>
          <w:p w14:paraId="44A29ECF" w14:textId="77777777" w:rsidR="00093C8D" w:rsidRDefault="00093C8D" w:rsidP="009B26DD">
            <w:pPr>
              <w:rPr>
                <w:sz w:val="22"/>
              </w:rPr>
            </w:pPr>
          </w:p>
        </w:tc>
      </w:tr>
      <w:tr w:rsidR="00093C8D" w14:paraId="475CAC2D" w14:textId="77777777" w:rsidTr="002870AE">
        <w:tc>
          <w:tcPr>
            <w:tcW w:w="568" w:type="pct"/>
          </w:tcPr>
          <w:p w14:paraId="206BD93B" w14:textId="77777777" w:rsidR="00093C8D" w:rsidRDefault="00093C8D" w:rsidP="009B26DD">
            <w:pPr>
              <w:jc w:val="center"/>
              <w:rPr>
                <w:sz w:val="22"/>
              </w:rPr>
            </w:pPr>
            <w:r>
              <w:rPr>
                <w:sz w:val="22"/>
              </w:rPr>
              <w:t>1.3</w:t>
            </w:r>
          </w:p>
        </w:tc>
        <w:tc>
          <w:tcPr>
            <w:tcW w:w="1727" w:type="pct"/>
          </w:tcPr>
          <w:p w14:paraId="2307754A" w14:textId="5C769FC3" w:rsidR="00093C8D" w:rsidRDefault="00093C8D" w:rsidP="00BC0373">
            <w:pPr>
              <w:rPr>
                <w:sz w:val="22"/>
              </w:rPr>
            </w:pPr>
            <w:r w:rsidRPr="003E47B2">
              <w:rPr>
                <w:sz w:val="22"/>
              </w:rPr>
              <w:t>Veikimo kvalifikavimas</w:t>
            </w:r>
            <w:r w:rsidR="00BC0373">
              <w:rPr>
                <w:sz w:val="22"/>
              </w:rPr>
              <w:t xml:space="preserve"> </w:t>
            </w:r>
            <w:r w:rsidRPr="003E47B2">
              <w:rPr>
                <w:sz w:val="22"/>
              </w:rPr>
              <w:t>(OQ)</w:t>
            </w:r>
          </w:p>
        </w:tc>
        <w:tc>
          <w:tcPr>
            <w:tcW w:w="544" w:type="pct"/>
          </w:tcPr>
          <w:p w14:paraId="505A1394" w14:textId="0EC5EDB7" w:rsidR="00093C8D" w:rsidRDefault="009C247F" w:rsidP="009B26DD">
            <w:pPr>
              <w:jc w:val="center"/>
              <w:rPr>
                <w:sz w:val="22"/>
              </w:rPr>
            </w:pPr>
            <w:r>
              <w:rPr>
                <w:sz w:val="22"/>
              </w:rPr>
              <w:t>Vnt.</w:t>
            </w:r>
          </w:p>
        </w:tc>
        <w:tc>
          <w:tcPr>
            <w:tcW w:w="1019" w:type="pct"/>
          </w:tcPr>
          <w:p w14:paraId="702B4E47" w14:textId="477AE2C2" w:rsidR="00093C8D" w:rsidRDefault="00093C8D" w:rsidP="009B26DD">
            <w:pPr>
              <w:jc w:val="center"/>
              <w:rPr>
                <w:sz w:val="22"/>
              </w:rPr>
            </w:pPr>
            <w:r>
              <w:rPr>
                <w:sz w:val="22"/>
              </w:rPr>
              <w:t>1</w:t>
            </w:r>
          </w:p>
        </w:tc>
        <w:tc>
          <w:tcPr>
            <w:tcW w:w="1142" w:type="pct"/>
          </w:tcPr>
          <w:p w14:paraId="4866F50D" w14:textId="77777777" w:rsidR="00093C8D" w:rsidRDefault="00093C8D" w:rsidP="009B26DD">
            <w:pPr>
              <w:rPr>
                <w:sz w:val="22"/>
              </w:rPr>
            </w:pPr>
          </w:p>
        </w:tc>
      </w:tr>
      <w:tr w:rsidR="002870AE" w14:paraId="2F9BE51B" w14:textId="77777777" w:rsidTr="002870AE">
        <w:tc>
          <w:tcPr>
            <w:tcW w:w="3858" w:type="pct"/>
            <w:gridSpan w:val="4"/>
          </w:tcPr>
          <w:p w14:paraId="3F0CDA4C" w14:textId="15880EAE" w:rsidR="002870AE" w:rsidRDefault="002A3E4B" w:rsidP="002870AE">
            <w:pPr>
              <w:jc w:val="right"/>
              <w:rPr>
                <w:sz w:val="22"/>
              </w:rPr>
            </w:pPr>
            <w:r>
              <w:rPr>
                <w:sz w:val="22"/>
              </w:rPr>
              <w:t>Bendra pasiūlymo kaina Eur be PVM</w:t>
            </w:r>
          </w:p>
        </w:tc>
        <w:tc>
          <w:tcPr>
            <w:tcW w:w="1142" w:type="pct"/>
          </w:tcPr>
          <w:p w14:paraId="6B1F6CC0" w14:textId="77777777" w:rsidR="002870AE" w:rsidRDefault="002870AE" w:rsidP="009B26DD">
            <w:pPr>
              <w:rPr>
                <w:sz w:val="22"/>
              </w:rPr>
            </w:pPr>
          </w:p>
        </w:tc>
      </w:tr>
      <w:tr w:rsidR="002870AE" w14:paraId="262F4C2A" w14:textId="77777777" w:rsidTr="002870AE">
        <w:tc>
          <w:tcPr>
            <w:tcW w:w="3858" w:type="pct"/>
            <w:gridSpan w:val="4"/>
          </w:tcPr>
          <w:p w14:paraId="5A07A85E" w14:textId="2B8552E0" w:rsidR="002870AE" w:rsidRDefault="002A3E4B" w:rsidP="002870AE">
            <w:pPr>
              <w:jc w:val="right"/>
              <w:rPr>
                <w:sz w:val="22"/>
              </w:rPr>
            </w:pPr>
            <w:r>
              <w:rPr>
                <w:sz w:val="22"/>
              </w:rPr>
              <w:t>PVM (</w:t>
            </w:r>
            <w:r w:rsidR="00062332">
              <w:rPr>
                <w:sz w:val="22"/>
              </w:rPr>
              <w:t xml:space="preserve">    </w:t>
            </w:r>
            <w:r w:rsidR="00062332">
              <w:rPr>
                <w:sz w:val="22"/>
                <w:lang w:val="en-US"/>
              </w:rPr>
              <w:t>%</w:t>
            </w:r>
            <w:r>
              <w:rPr>
                <w:sz w:val="22"/>
              </w:rPr>
              <w:t>)</w:t>
            </w:r>
            <w:r w:rsidR="00062332">
              <w:rPr>
                <w:sz w:val="22"/>
              </w:rPr>
              <w:t xml:space="preserve"> suma</w:t>
            </w:r>
          </w:p>
        </w:tc>
        <w:tc>
          <w:tcPr>
            <w:tcW w:w="1142" w:type="pct"/>
          </w:tcPr>
          <w:p w14:paraId="72D31090" w14:textId="77777777" w:rsidR="002870AE" w:rsidRDefault="002870AE" w:rsidP="009B26DD">
            <w:pPr>
              <w:rPr>
                <w:sz w:val="22"/>
              </w:rPr>
            </w:pPr>
          </w:p>
        </w:tc>
      </w:tr>
      <w:tr w:rsidR="002870AE" w14:paraId="7E721D6B" w14:textId="77777777" w:rsidTr="002870AE">
        <w:tc>
          <w:tcPr>
            <w:tcW w:w="3858" w:type="pct"/>
            <w:gridSpan w:val="4"/>
          </w:tcPr>
          <w:p w14:paraId="0EAB2509" w14:textId="0A9D589F" w:rsidR="002870AE" w:rsidRDefault="00062332" w:rsidP="002870AE">
            <w:pPr>
              <w:jc w:val="right"/>
              <w:rPr>
                <w:sz w:val="22"/>
              </w:rPr>
            </w:pPr>
            <w:r>
              <w:rPr>
                <w:sz w:val="22"/>
              </w:rPr>
              <w:t xml:space="preserve">Bendra pasiūlymo kaina Eur </w:t>
            </w:r>
            <w:r>
              <w:rPr>
                <w:sz w:val="22"/>
              </w:rPr>
              <w:t>su</w:t>
            </w:r>
            <w:r>
              <w:rPr>
                <w:sz w:val="22"/>
              </w:rPr>
              <w:t xml:space="preserve"> PVM</w:t>
            </w:r>
          </w:p>
        </w:tc>
        <w:tc>
          <w:tcPr>
            <w:tcW w:w="1142" w:type="pct"/>
          </w:tcPr>
          <w:p w14:paraId="56B87BCC" w14:textId="77777777" w:rsidR="002870AE" w:rsidRDefault="002870AE" w:rsidP="009B26DD">
            <w:pPr>
              <w:rPr>
                <w:sz w:val="22"/>
              </w:rPr>
            </w:pPr>
          </w:p>
        </w:tc>
      </w:tr>
    </w:tbl>
    <w:p w14:paraId="587A315A" w14:textId="77777777" w:rsidR="00995970" w:rsidRDefault="00995970" w:rsidP="002F01D9">
      <w:pPr>
        <w:ind w:firstLine="720"/>
        <w:jc w:val="both"/>
        <w:rPr>
          <w:color w:val="000000" w:themeColor="text1"/>
          <w:sz w:val="22"/>
          <w:szCs w:val="22"/>
        </w:rPr>
      </w:pPr>
    </w:p>
    <w:p w14:paraId="29101126" w14:textId="77777777" w:rsidR="003E5B31" w:rsidRPr="00CD2A61" w:rsidRDefault="003E5B31" w:rsidP="003E5B31">
      <w:pPr>
        <w:widowControl w:val="0"/>
        <w:tabs>
          <w:tab w:val="left" w:pos="709"/>
        </w:tabs>
        <w:jc w:val="both"/>
        <w:rPr>
          <w:b/>
          <w:sz w:val="22"/>
          <w:szCs w:val="22"/>
          <w:lang w:eastAsia="lt-LT"/>
        </w:rPr>
      </w:pPr>
      <w:r>
        <w:rPr>
          <w:b/>
          <w:sz w:val="22"/>
          <w:szCs w:val="22"/>
          <w:lang w:eastAsia="lt-LT"/>
        </w:rPr>
        <w:lastRenderedPageBreak/>
        <w:t>Siūlomos paslaugos</w:t>
      </w:r>
      <w:r w:rsidRPr="00CD2A61">
        <w:rPr>
          <w:b/>
          <w:sz w:val="22"/>
          <w:szCs w:val="22"/>
          <w:lang w:eastAsia="lt-LT"/>
        </w:rPr>
        <w:t xml:space="preserve"> visiškai atitinka pirkimo dokumentuose nurodytus reikalavimus.</w:t>
      </w:r>
    </w:p>
    <w:p w14:paraId="3F3FF772" w14:textId="77777777" w:rsidR="002F01D9" w:rsidRDefault="002F01D9" w:rsidP="000621DE">
      <w:pPr>
        <w:tabs>
          <w:tab w:val="left" w:pos="709"/>
        </w:tabs>
        <w:jc w:val="both"/>
        <w:rPr>
          <w:b/>
          <w:sz w:val="22"/>
          <w:szCs w:val="22"/>
          <w:lang w:eastAsia="lt-LT"/>
        </w:rPr>
      </w:pPr>
    </w:p>
    <w:p w14:paraId="75879CDC" w14:textId="74E55D2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C3D0E">
        <w:rPr>
          <w:sz w:val="22"/>
          <w:szCs w:val="22"/>
          <w:lang w:eastAsia="ar-SA"/>
        </w:rPr>
        <w:t>paslaugų</w:t>
      </w:r>
      <w:r w:rsidR="00DE00D2">
        <w:rPr>
          <w:sz w:val="22"/>
          <w:szCs w:val="22"/>
          <w:lang w:eastAsia="ar-SA"/>
        </w:rPr>
        <w:t xml:space="preserve"> </w:t>
      </w:r>
      <w:r w:rsidRPr="002627EB">
        <w:rPr>
          <w:sz w:val="22"/>
          <w:szCs w:val="22"/>
          <w:lang w:eastAsia="ar-SA"/>
        </w:rPr>
        <w:t>t</w:t>
      </w:r>
      <w:r w:rsidR="00DC3D0E">
        <w:rPr>
          <w:sz w:val="22"/>
          <w:szCs w:val="22"/>
          <w:lang w:eastAsia="ar-SA"/>
        </w:rPr>
        <w:t>ei</w:t>
      </w:r>
      <w:r w:rsidRPr="002627EB">
        <w:rPr>
          <w:sz w:val="22"/>
          <w:szCs w:val="22"/>
          <w:lang w:eastAsia="ar-SA"/>
        </w:rPr>
        <w:t>kėjo išlaidos (</w:t>
      </w:r>
      <w:r w:rsidR="00DC3D0E">
        <w:rPr>
          <w:sz w:val="22"/>
          <w:szCs w:val="22"/>
          <w:lang w:eastAsia="ar-SA"/>
        </w:rPr>
        <w:t>paslaugų teikimo</w:t>
      </w:r>
      <w:r w:rsidRPr="002627EB">
        <w:rPr>
          <w:sz w:val="22"/>
          <w:szCs w:val="22"/>
          <w:lang w:eastAsia="ar-SA"/>
        </w:rPr>
        <w:t xml:space="preserve">, </w:t>
      </w:r>
      <w:r w:rsidR="00E741B5">
        <w:rPr>
          <w:sz w:val="22"/>
          <w:szCs w:val="22"/>
          <w:lang w:eastAsia="ar-SA"/>
        </w:rPr>
        <w:t>transporto</w:t>
      </w:r>
      <w:r w:rsidRPr="002627EB">
        <w:rPr>
          <w:sz w:val="22"/>
          <w:szCs w:val="22"/>
          <w:lang w:eastAsia="ar-SA"/>
        </w:rPr>
        <w:t xml:space="preserve">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552211">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552211">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552211">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0D32FB">
      <w:footerReference w:type="default" r:id="rId8"/>
      <w:footerReference w:type="first" r:id="rId9"/>
      <w:pgSz w:w="11909" w:h="16834"/>
      <w:pgMar w:top="851"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332"/>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3C8D"/>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32FB"/>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86B41"/>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0AE"/>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3E4B"/>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5B31"/>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211"/>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278F"/>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511"/>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0775"/>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970"/>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47F"/>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1B01"/>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373"/>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0CF"/>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A3D"/>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C3D0E"/>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84E"/>
    <w:rsid w:val="00E70E67"/>
    <w:rsid w:val="00E70FB3"/>
    <w:rsid w:val="00E73A8E"/>
    <w:rsid w:val="00E741B5"/>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3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2314</Words>
  <Characters>1320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153</cp:revision>
  <cp:lastPrinted>2016-06-30T12:50:00Z</cp:lastPrinted>
  <dcterms:created xsi:type="dcterms:W3CDTF">2017-11-20T08:19:00Z</dcterms:created>
  <dcterms:modified xsi:type="dcterms:W3CDTF">2026-07-27T11:19:00Z</dcterms:modified>
</cp:coreProperties>
</file>